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FFD01" w14:textId="012371BD" w:rsidR="00BE4C08" w:rsidRPr="00BE4C08" w:rsidRDefault="00BE4C08" w:rsidP="0066747C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2a do SWZ</w:t>
      </w:r>
    </w:p>
    <w:p w14:paraId="6F99EBE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7EFBBCE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A8AEEE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EFC70BB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157D9B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EB37D14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6D212D4" w14:textId="47767724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429091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054E6212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Podwykonawca*</w:t>
      </w:r>
    </w:p>
    <w:p w14:paraId="2B14EE2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5D0249E7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3BDA120A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37F2CB6C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872B424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375B4F9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35ACA3E0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3B17A609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549830F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D4EC66B" w14:textId="77777777" w:rsidTr="00067CBA">
        <w:trPr>
          <w:trHeight w:val="1185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0359D7B" w14:textId="77777777" w:rsidR="00BE4C08" w:rsidRPr="00BE4C08" w:rsidRDefault="00BE4C08" w:rsidP="00BE4C08">
            <w:pPr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 xml:space="preserve">OŚWIADCZENIE </w:t>
            </w:r>
          </w:p>
          <w:p w14:paraId="63E75903" w14:textId="77777777" w:rsidR="00BE4C08" w:rsidRPr="00BE4C08" w:rsidRDefault="00BE4C08" w:rsidP="00BE4C08">
            <w:pPr>
              <w:tabs>
                <w:tab w:val="left" w:pos="9001"/>
              </w:tabs>
              <w:jc w:val="center"/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</w:pPr>
            <w:r w:rsidRPr="00BE4C08">
              <w:rPr>
                <w:rFonts w:ascii="Cambria" w:eastAsia="Calibri" w:hAnsi="Cambria" w:cs="Arial"/>
                <w:b/>
                <w:sz w:val="28"/>
                <w:szCs w:val="28"/>
                <w:lang w:eastAsia="en-US"/>
              </w:rPr>
              <w:t>składane na podstawie art. 125 ust. 1 ustawy Pzp dotyczące SPEŁNIANIA WARUNKÓW UDZIAŁU W POSTĘPOWANIU</w:t>
            </w:r>
          </w:p>
        </w:tc>
      </w:tr>
    </w:tbl>
    <w:p w14:paraId="121EDA27" w14:textId="77777777" w:rsidR="00BE4C08" w:rsidRPr="00BE4C08" w:rsidRDefault="00BE4C08" w:rsidP="00BE4C08">
      <w:pPr>
        <w:spacing w:line="2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4A3D77E" w14:textId="3204B5A8" w:rsidR="00BE4C08" w:rsidRPr="00BE4C08" w:rsidRDefault="00BE4C08" w:rsidP="00BE4C08">
      <w:pPr>
        <w:spacing w:line="21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nawiązaniu do postępowania o udzielenie zamówienia publicznego prowadzonym w trybie podstawowym na podstawie art. 275 pkt 1 ustawy z dnia 11 września 2019 r. - Prawo Zam</w:t>
      </w:r>
      <w:r w:rsidR="00622B7B">
        <w:rPr>
          <w:rFonts w:ascii="Cambria" w:eastAsia="Calibri" w:hAnsi="Cambria" w:cs="Arial"/>
          <w:sz w:val="20"/>
          <w:szCs w:val="20"/>
          <w:lang w:eastAsia="en-US"/>
        </w:rPr>
        <w:t>ówień Publicznych (Dz. U. z 2024 r, poz. 1320</w:t>
      </w:r>
      <w:r w:rsidR="008E766A">
        <w:rPr>
          <w:rFonts w:ascii="Cambria" w:eastAsia="Calibri" w:hAnsi="Cambria" w:cs="Arial"/>
          <w:sz w:val="20"/>
          <w:szCs w:val="20"/>
          <w:lang w:eastAsia="en-US"/>
        </w:rPr>
        <w:t xml:space="preserve"> z późn. zm.</w:t>
      </w:r>
      <w:r w:rsidRPr="00BE4C08">
        <w:rPr>
          <w:rFonts w:ascii="Cambria" w:eastAsia="Calibri" w:hAnsi="Cambria" w:cs="Arial"/>
          <w:sz w:val="20"/>
          <w:szCs w:val="20"/>
          <w:lang w:eastAsia="en-US"/>
        </w:rPr>
        <w:t>), na zadanie pod nazwą:</w:t>
      </w:r>
    </w:p>
    <w:p w14:paraId="5C8EE7FF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40BA0CD1" w14:textId="462B329D" w:rsidR="00D633F8" w:rsidRDefault="00D633F8" w:rsidP="00D633F8">
      <w:pPr>
        <w:spacing w:line="20" w:lineRule="atLeast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D633F8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dróg gminnych nr 370115W i 370133W w miejscowości Kolczyn</w:t>
      </w:r>
    </w:p>
    <w:p w14:paraId="165FEDC8" w14:textId="6134C6C3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bCs/>
          <w:sz w:val="20"/>
          <w:szCs w:val="20"/>
          <w:lang w:eastAsia="en-US"/>
        </w:rPr>
        <w:tab/>
      </w:r>
    </w:p>
    <w:p w14:paraId="7931C3C8" w14:textId="77777777" w:rsidR="00BE4C08" w:rsidRPr="00BE4C08" w:rsidRDefault="00BE4C08" w:rsidP="00BE4C08">
      <w:pPr>
        <w:spacing w:line="20" w:lineRule="atLeast"/>
        <w:jc w:val="both"/>
        <w:rPr>
          <w:rFonts w:ascii="Cambria" w:eastAsia="Calibri" w:hAnsi="Cambria" w:cs="Arial"/>
          <w:bCs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Cs/>
          <w:sz w:val="20"/>
          <w:szCs w:val="20"/>
          <w:lang w:eastAsia="en-US"/>
        </w:rPr>
        <w:t>oświadczam co następuje:</w:t>
      </w:r>
    </w:p>
    <w:p w14:paraId="0530BD5B" w14:textId="77777777" w:rsidR="00BE4C08" w:rsidRPr="00BE4C08" w:rsidRDefault="00BE4C08" w:rsidP="00BE4C08">
      <w:pPr>
        <w:spacing w:line="20" w:lineRule="atLeast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9DCFC8A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 xml:space="preserve">INFORMACJA DOTYCZĄCA WYKONAWCY / WYKONAWCY WSPÓLNIE UBIEGAJĄCY SIĘ </w:t>
      </w: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br/>
        <w:t>O UDZIELENIE ZAMÓWIENIA / PODWYKONAWCY:</w:t>
      </w:r>
    </w:p>
    <w:p w14:paraId="6DD1019D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0637C8D1" w14:textId="77777777" w:rsidR="00BE4C08" w:rsidRPr="00BE4C08" w:rsidRDefault="00BE4C08" w:rsidP="00BE4C08">
      <w:pPr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 xml:space="preserve">że spełniam warunki udziału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br/>
        <w:t>w postępowaniu określone przez Zamawiającego w Specyfikacji Warunków Zamówienia.</w:t>
      </w:r>
    </w:p>
    <w:p w14:paraId="251FB93E" w14:textId="77777777" w:rsidR="00BE4C08" w:rsidRPr="00BE4C08" w:rsidRDefault="00BE4C08" w:rsidP="00BE4C08">
      <w:pPr>
        <w:autoSpaceDE w:val="0"/>
        <w:autoSpaceDN w:val="0"/>
        <w:adjustRightInd w:val="0"/>
        <w:spacing w:before="230" w:line="360" w:lineRule="auto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4D1245A8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1071878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84296A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D9A3D17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</w:t>
      </w:r>
    </w:p>
    <w:p w14:paraId="31266C94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lub we właściwym umocowaniu </w:t>
      </w:r>
    </w:p>
    <w:p w14:paraId="2A203FB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3238E9B5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4C6A8E42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EE05B16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70131E0D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874C85E" w14:textId="15AF5A90" w:rsid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3378A81" w14:textId="1E883B52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18"/>
          <w:szCs w:val="18"/>
          <w:lang w:eastAsia="en-US"/>
        </w:rPr>
      </w:pPr>
    </w:p>
    <w:p w14:paraId="24C92DD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lastRenderedPageBreak/>
        <w:t>INFORMACJA W ZWIĄZKU Z POLEGANIEM NA ZASOBACH INNYCH PODMIOTÓW</w:t>
      </w:r>
      <w:r w:rsidRPr="00BE4C08">
        <w:rPr>
          <w:rFonts w:asciiTheme="majorHAnsi" w:eastAsia="Calibri" w:hAnsiTheme="majorHAnsi" w:cs="Arial"/>
          <w:sz w:val="21"/>
          <w:szCs w:val="21"/>
          <w:lang w:eastAsia="en-US"/>
        </w:rPr>
        <w:t xml:space="preserve">: </w:t>
      </w:r>
    </w:p>
    <w:p w14:paraId="54F13733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4DF770B" w14:textId="77777777" w:rsidR="00BE4C08" w:rsidRPr="00BE4C08" w:rsidRDefault="00BE4C08" w:rsidP="00BE4C08">
      <w:pPr>
        <w:spacing w:line="252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Oświadczam, że w celu wykazania spełniania warunków udziału w postępowaniu, określonych przez Zamawiającego w ogłoszeniu o zamówieniu oraz w Specyfikacji Warunków Zamówienia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>,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 polegam na zasobach następującego/ych podmiotu/ów: ………………………………………………………………………………………….., </w:t>
      </w:r>
    </w:p>
    <w:p w14:paraId="4BE6C0D4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</w:p>
    <w:p w14:paraId="6E806B11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w następującym zakresie: ……………………………………………………………………………………………………….....................</w:t>
      </w:r>
    </w:p>
    <w:p w14:paraId="4F985426" w14:textId="77777777" w:rsidR="00BE4C08" w:rsidRPr="00BE4C08" w:rsidRDefault="00BE4C08" w:rsidP="00BE4C08">
      <w:pPr>
        <w:spacing w:line="252" w:lineRule="auto"/>
        <w:jc w:val="both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…………………………………………………………………………………………………………………………………………………….............</w:t>
      </w:r>
    </w:p>
    <w:p w14:paraId="21E1221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i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 xml:space="preserve"> (wskazać podmiot i określić odpowiedni zakres dla wskazanego podmiotu). </w:t>
      </w:r>
    </w:p>
    <w:p w14:paraId="54E51ECC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74DB6786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01F83B5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740C6C53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BA4A77D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…………………………………………………………………….…</w:t>
      </w:r>
    </w:p>
    <w:p w14:paraId="16BA194A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7C68EC2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03927FA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BBF937D" w14:textId="77777777" w:rsidR="00BE4C08" w:rsidRPr="00BE4C08" w:rsidRDefault="00BE4C08" w:rsidP="00BE4C08">
      <w:pPr>
        <w:shd w:val="clear" w:color="auto" w:fill="BFBFBF"/>
        <w:jc w:val="both"/>
        <w:rPr>
          <w:rFonts w:asciiTheme="majorHAnsi" w:eastAsia="Calibri" w:hAnsiTheme="majorHAnsi" w:cs="Arial"/>
          <w:b/>
          <w:sz w:val="21"/>
          <w:szCs w:val="21"/>
          <w:lang w:eastAsia="en-US"/>
        </w:rPr>
      </w:pPr>
      <w:r w:rsidRPr="00BE4C08">
        <w:rPr>
          <w:rFonts w:asciiTheme="majorHAnsi" w:eastAsia="Calibri" w:hAnsiTheme="majorHAnsi" w:cs="Arial"/>
          <w:b/>
          <w:sz w:val="21"/>
          <w:szCs w:val="21"/>
          <w:lang w:eastAsia="en-US"/>
        </w:rPr>
        <w:t>OŚWIADCZENIE DOTYCZĄCE PODANYCH INFORMACJI:</w:t>
      </w:r>
    </w:p>
    <w:p w14:paraId="4F89EAF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1"/>
          <w:szCs w:val="21"/>
          <w:lang w:eastAsia="en-US"/>
        </w:rPr>
      </w:pPr>
    </w:p>
    <w:p w14:paraId="7906F2CB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Oświadczam, że wszystkie informacje podane w powyższych oświadczeniach są aktualne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A9D4E62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1FD4CA2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15C6874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11FF0A7" w14:textId="77777777" w:rsidR="00BE4C08" w:rsidRPr="00BE4C08" w:rsidRDefault="00BE4C08" w:rsidP="00BE4C08">
      <w:pPr>
        <w:tabs>
          <w:tab w:val="left" w:pos="5235"/>
        </w:tabs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</w:p>
    <w:p w14:paraId="115FE73A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2736442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67E19330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D87E6A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33768A84" w14:textId="77777777" w:rsidR="00BE4C08" w:rsidRPr="00BE4C08" w:rsidRDefault="00BE4C08" w:rsidP="00BE4C08">
      <w:pPr>
        <w:widowControl w:val="0"/>
        <w:suppressAutoHyphens/>
        <w:autoSpaceDN w:val="0"/>
        <w:textAlignment w:val="baseline"/>
        <w:rPr>
          <w:rFonts w:asciiTheme="majorHAnsi" w:eastAsia="Lucida Sans Unicode" w:hAnsiTheme="majorHAnsi" w:cs="Arial"/>
          <w:i/>
          <w:kern w:val="3"/>
          <w:sz w:val="18"/>
          <w:szCs w:val="18"/>
          <w:lang w:eastAsia="zh-CN" w:bidi="hi-IN"/>
        </w:rPr>
      </w:pPr>
    </w:p>
    <w:p w14:paraId="65ACB3E8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Informacja dla Wykonawcy:</w:t>
      </w:r>
    </w:p>
    <w:p w14:paraId="2D7EAFD6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02C7570" w14:textId="77777777" w:rsidR="00BE4C08" w:rsidRPr="00BE4C08" w:rsidRDefault="00BE4C08" w:rsidP="001F0452">
      <w:pPr>
        <w:numPr>
          <w:ilvl w:val="1"/>
          <w:numId w:val="45"/>
        </w:numPr>
        <w:autoSpaceDE w:val="0"/>
        <w:spacing w:line="252" w:lineRule="auto"/>
        <w:jc w:val="both"/>
        <w:rPr>
          <w:rFonts w:asciiTheme="majorHAnsi" w:eastAsia="Verdana" w:hAnsiTheme="majorHAnsi" w:cs="Arial"/>
          <w:iCs/>
          <w:sz w:val="20"/>
          <w:szCs w:val="20"/>
          <w:lang w:eastAsia="en-US"/>
        </w:rPr>
      </w:pPr>
      <w:r w:rsidRPr="00BE4C08">
        <w:rPr>
          <w:rFonts w:asciiTheme="majorHAnsi" w:eastAsia="Verdana" w:hAnsiTheme="majorHAnsi" w:cs="Arial"/>
          <w:iCs/>
          <w:sz w:val="20"/>
          <w:szCs w:val="20"/>
          <w:lang w:eastAsia="en-US"/>
        </w:rPr>
        <w:t xml:space="preserve">Składający oświadczenie uprzedzony jest o odpowiedzialności karnej wynikającej z art. 297 Kodeksu Karnego. </w:t>
      </w:r>
    </w:p>
    <w:p w14:paraId="74A23B93" w14:textId="77777777" w:rsidR="00BE4C08" w:rsidRPr="00BE4C08" w:rsidRDefault="00BE4C08" w:rsidP="001F0452">
      <w:pPr>
        <w:widowControl w:val="0"/>
        <w:numPr>
          <w:ilvl w:val="1"/>
          <w:numId w:val="45"/>
        </w:numPr>
        <w:suppressAutoHyphens/>
        <w:autoSpaceDN w:val="0"/>
        <w:spacing w:line="252" w:lineRule="auto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Dokument musi być opatrzony przez osobę lub osoby uprawnione do reprezentowania firmy kwalifikowanym podpisem elektronicznym, podpisem zaufanym lub podpisem osobistym </w:t>
      </w: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br/>
        <w:t>i przekazany Zamawiającemu zgodnie z wymaganiami określonymi w SWZ.</w:t>
      </w:r>
    </w:p>
    <w:p w14:paraId="0ED47A34" w14:textId="77777777" w:rsidR="00BE4C08" w:rsidRPr="00BE4C08" w:rsidRDefault="00BE4C08" w:rsidP="00BE4C08">
      <w:pPr>
        <w:widowControl w:val="0"/>
        <w:suppressAutoHyphens/>
        <w:autoSpaceDN w:val="0"/>
        <w:spacing w:line="252" w:lineRule="auto"/>
        <w:ind w:left="360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0E3DA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1841" w14:textId="77777777" w:rsidR="00BE4C08" w:rsidRPr="00BE4C08" w:rsidRDefault="00BE4C08" w:rsidP="00BE4C08">
      <w:pPr>
        <w:spacing w:line="360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1D63228" w14:textId="3CA51806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sz w:val="16"/>
          <w:szCs w:val="16"/>
        </w:rPr>
      </w:pPr>
      <w:r w:rsidRPr="00BE4C08">
        <w:rPr>
          <w:rFonts w:asciiTheme="majorHAnsi" w:hAnsiTheme="majorHAnsi" w:cs="Arial"/>
          <w:sz w:val="21"/>
          <w:szCs w:val="21"/>
        </w:rPr>
        <w:t xml:space="preserve">                                                                       </w:t>
      </w:r>
      <w:r>
        <w:rPr>
          <w:rFonts w:asciiTheme="majorHAnsi" w:hAnsiTheme="majorHAnsi" w:cs="Arial"/>
          <w:sz w:val="21"/>
          <w:szCs w:val="21"/>
        </w:rPr>
        <w:t xml:space="preserve">      </w:t>
      </w:r>
      <w:r w:rsidRPr="00BE4C08">
        <w:rPr>
          <w:rFonts w:asciiTheme="majorHAnsi" w:hAnsiTheme="majorHAnsi" w:cs="Arial"/>
          <w:sz w:val="16"/>
          <w:szCs w:val="16"/>
        </w:rPr>
        <w:t>………………………………………………………………………..</w:t>
      </w:r>
    </w:p>
    <w:p w14:paraId="314EF961" w14:textId="61C24151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sz w:val="16"/>
          <w:szCs w:val="16"/>
        </w:rPr>
        <w:tab/>
      </w: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Kwalifikowany podpis elektroniczny lub podpis zaufany lub podpis osobisty </w:t>
      </w:r>
    </w:p>
    <w:p w14:paraId="3DC1D7B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07CE99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319E71F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73C482F9" w14:textId="77777777" w:rsidR="00BE4C08" w:rsidRPr="00BE4C08" w:rsidRDefault="00BE4C08" w:rsidP="00BE4C08">
      <w:pPr>
        <w:jc w:val="both"/>
        <w:rPr>
          <w:rFonts w:ascii="Cambria" w:hAnsi="Cambria" w:cs="Arial"/>
          <w:b/>
          <w:snapToGrid w:val="0"/>
          <w:sz w:val="20"/>
          <w:szCs w:val="20"/>
        </w:rPr>
      </w:pPr>
      <w:r w:rsidRPr="00BE4C08">
        <w:rPr>
          <w:rFonts w:ascii="Cambria" w:hAnsi="Cambria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lub przekreślić.</w:t>
      </w:r>
      <w:r w:rsidRPr="00BE4C08">
        <w:rPr>
          <w:rFonts w:asciiTheme="majorHAnsi" w:eastAsia="Calibri" w:hAnsiTheme="majorHAnsi" w:cs="Arial"/>
          <w:b/>
          <w:lang w:eastAsia="en-US"/>
        </w:rPr>
        <w:t xml:space="preserve">   </w:t>
      </w:r>
    </w:p>
    <w:p w14:paraId="6FF3543C" w14:textId="77777777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EB7AC77" w14:textId="255BD573" w:rsid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4F185A38" w14:textId="77777777" w:rsidR="00622B7B" w:rsidRDefault="00622B7B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622B7B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B6834" w14:textId="77777777" w:rsidR="006C182D" w:rsidRDefault="006C182D" w:rsidP="000F1DCF">
      <w:r>
        <w:separator/>
      </w:r>
    </w:p>
  </w:endnote>
  <w:endnote w:type="continuationSeparator" w:id="0">
    <w:p w14:paraId="3ADAAF47" w14:textId="77777777" w:rsidR="006C182D" w:rsidRDefault="006C182D" w:rsidP="000F1DCF">
      <w:r>
        <w:continuationSeparator/>
      </w:r>
    </w:p>
  </w:endnote>
  <w:endnote w:type="continuationNotice" w:id="1">
    <w:p w14:paraId="276CFC2F" w14:textId="77777777" w:rsidR="006C182D" w:rsidRDefault="006C18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7C487554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66747C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2C701" w14:textId="77777777" w:rsidR="006C182D" w:rsidRDefault="006C182D" w:rsidP="000F1DCF">
      <w:r>
        <w:separator/>
      </w:r>
    </w:p>
  </w:footnote>
  <w:footnote w:type="continuationSeparator" w:id="0">
    <w:p w14:paraId="43AA7A07" w14:textId="77777777" w:rsidR="006C182D" w:rsidRDefault="006C182D" w:rsidP="000F1DCF">
      <w:r>
        <w:continuationSeparator/>
      </w:r>
    </w:p>
  </w:footnote>
  <w:footnote w:type="continuationNotice" w:id="1">
    <w:p w14:paraId="017D01AF" w14:textId="77777777" w:rsidR="006C182D" w:rsidRDefault="006C182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47C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2D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28277-535A-43C8-8275-EAF274DD1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12064</TotalTime>
  <Pages>2</Pages>
  <Words>528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3689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180</cp:revision>
  <cp:lastPrinted>2026-03-04T08:58:00Z</cp:lastPrinted>
  <dcterms:created xsi:type="dcterms:W3CDTF">2020-11-28T11:17:00Z</dcterms:created>
  <dcterms:modified xsi:type="dcterms:W3CDTF">2026-03-26T08:51:00Z</dcterms:modified>
</cp:coreProperties>
</file>